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5EA8F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Niniejsza umowa jest następstwem wyboru przez Zamawiającego oferty Wykonawcy w trybie podstawowym bez negocjacji, o którym mowa w art. 275 pkt 1 ustawy z dnia 11 września 2019 r.  Prawo zamówień publicznych, dalej ustawa Pzp.</w:t>
      </w: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06AAFCA6" w14:textId="776F7C2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</w:t>
      </w:r>
    </w:p>
    <w:p w14:paraId="68AB21E0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7BC82F7F" w14:textId="77777777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Przedmiotem niniejszej umowy jest:</w:t>
      </w:r>
    </w:p>
    <w:p w14:paraId="49D3247B" w14:textId="4B973E25" w:rsidR="003B297C" w:rsidRPr="00F318C2" w:rsidRDefault="003B297C" w:rsidP="003B297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dostawa i instalacja fabrycznie nowego sprzętu</w:t>
      </w:r>
      <w:r w:rsidR="00DF5A89">
        <w:rPr>
          <w:rFonts w:asciiTheme="minorHAnsi" w:hAnsiTheme="minorHAnsi" w:cstheme="minorHAnsi"/>
          <w:sz w:val="20"/>
        </w:rPr>
        <w:t xml:space="preserve"> medycznego</w:t>
      </w:r>
      <w:r w:rsidRPr="00F318C2">
        <w:rPr>
          <w:rFonts w:asciiTheme="minorHAnsi" w:hAnsiTheme="minorHAnsi" w:cstheme="minorHAnsi"/>
          <w:sz w:val="20"/>
        </w:rPr>
        <w:t xml:space="preserve"> i </w:t>
      </w:r>
      <w:r w:rsidR="00DF5A89">
        <w:rPr>
          <w:rFonts w:asciiTheme="minorHAnsi" w:hAnsiTheme="minorHAnsi" w:cstheme="minorHAnsi"/>
          <w:sz w:val="20"/>
        </w:rPr>
        <w:t xml:space="preserve">innego </w:t>
      </w:r>
      <w:r w:rsidRPr="00F318C2">
        <w:rPr>
          <w:rFonts w:asciiTheme="minorHAnsi" w:hAnsiTheme="minorHAnsi" w:cstheme="minorHAnsi"/>
          <w:sz w:val="20"/>
        </w:rPr>
        <w:t>wyposażenia w</w:t>
      </w:r>
      <w:r w:rsidR="003E3A92" w:rsidRPr="00F318C2">
        <w:rPr>
          <w:rFonts w:asciiTheme="minorHAnsi" w:hAnsiTheme="minorHAnsi" w:cstheme="minorHAnsi"/>
          <w:sz w:val="20"/>
        </w:rPr>
        <w:t>edług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b/>
          <w:bCs/>
          <w:sz w:val="20"/>
        </w:rPr>
        <w:t>pecyfikacji technicznej i ilościowej załączonej do oferty przetargowej</w:t>
      </w:r>
      <w:r w:rsidRPr="00F318C2">
        <w:rPr>
          <w:rFonts w:asciiTheme="minorHAnsi" w:hAnsiTheme="minorHAnsi" w:cstheme="minorHAnsi"/>
          <w:sz w:val="20"/>
        </w:rPr>
        <w:t xml:space="preserve"> z dnia ………..………, </w:t>
      </w:r>
      <w:r w:rsidRPr="00F318C2">
        <w:rPr>
          <w:rFonts w:asciiTheme="minorHAnsi" w:hAnsiTheme="minorHAnsi" w:cstheme="minorHAnsi"/>
          <w:b/>
          <w:bCs/>
          <w:sz w:val="20"/>
        </w:rPr>
        <w:t>zwanych dalej przedmiotem umowy</w:t>
      </w:r>
      <w:r w:rsidRPr="00F318C2">
        <w:rPr>
          <w:rFonts w:asciiTheme="minorHAnsi" w:hAnsiTheme="minorHAnsi" w:cstheme="minorHAnsi"/>
          <w:sz w:val="20"/>
        </w:rPr>
        <w:t xml:space="preserve">; kopia </w:t>
      </w:r>
      <w:r w:rsidR="003E3A92" w:rsidRPr="00F318C2">
        <w:rPr>
          <w:rFonts w:asciiTheme="minorHAnsi" w:hAnsiTheme="minorHAnsi" w:cstheme="minorHAnsi"/>
          <w:sz w:val="20"/>
        </w:rPr>
        <w:t>s</w:t>
      </w:r>
      <w:r w:rsidRPr="00F318C2">
        <w:rPr>
          <w:rFonts w:asciiTheme="minorHAnsi" w:hAnsiTheme="minorHAnsi" w:cstheme="minorHAnsi"/>
          <w:sz w:val="20"/>
        </w:rPr>
        <w:t xml:space="preserve">pecyfikacji technicznej, o której mowa wyżej, stanowi </w:t>
      </w:r>
      <w:r w:rsidR="00C2382C" w:rsidRPr="00F318C2">
        <w:rPr>
          <w:rFonts w:asciiTheme="minorHAnsi" w:hAnsiTheme="minorHAnsi" w:cstheme="minorHAnsi"/>
          <w:sz w:val="20"/>
        </w:rPr>
        <w:br/>
      </w:r>
      <w:r w:rsidRPr="00F318C2">
        <w:rPr>
          <w:rFonts w:asciiTheme="minorHAnsi" w:hAnsiTheme="minorHAnsi" w:cstheme="minorHAnsi"/>
          <w:b/>
          <w:bCs/>
          <w:sz w:val="20"/>
        </w:rPr>
        <w:t xml:space="preserve">Załącznik </w:t>
      </w:r>
      <w:r w:rsidR="00C2382C" w:rsidRPr="00F318C2">
        <w:rPr>
          <w:rFonts w:asciiTheme="minorHAnsi" w:hAnsiTheme="minorHAnsi" w:cstheme="minorHAnsi"/>
          <w:b/>
          <w:bCs/>
          <w:sz w:val="20"/>
        </w:rPr>
        <w:t xml:space="preserve"> </w:t>
      </w:r>
      <w:r w:rsidRPr="00F318C2">
        <w:rPr>
          <w:rFonts w:asciiTheme="minorHAnsi" w:hAnsiTheme="minorHAnsi" w:cstheme="minorHAnsi"/>
          <w:b/>
          <w:bCs/>
          <w:sz w:val="20"/>
        </w:rPr>
        <w:t>nr 1 do niniejszej umowy</w:t>
      </w:r>
      <w:r w:rsidRPr="00F318C2">
        <w:rPr>
          <w:rFonts w:asciiTheme="minorHAnsi" w:hAnsiTheme="minorHAnsi" w:cstheme="minorHAnsi"/>
          <w:sz w:val="20"/>
        </w:rPr>
        <w:t>,</w:t>
      </w:r>
    </w:p>
    <w:p w14:paraId="442B5A93" w14:textId="31F868DC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przeprowadzenie przez Wykonawcę szkoleń personelu w zakresie obsługi dostarczonego sprzętu i wyposażenia</w:t>
      </w:r>
      <w:r w:rsidR="00C2382C" w:rsidRPr="00F318C2">
        <w:rPr>
          <w:rFonts w:asciiTheme="minorHAnsi" w:hAnsiTheme="minorHAnsi" w:cstheme="minorHAnsi"/>
          <w:sz w:val="20"/>
        </w:rPr>
        <w:t xml:space="preserve"> medycznego,</w:t>
      </w:r>
      <w:r w:rsidRPr="00F318C2">
        <w:rPr>
          <w:rFonts w:asciiTheme="minorHAnsi" w:hAnsiTheme="minorHAnsi" w:cstheme="minorHAnsi"/>
          <w:sz w:val="20"/>
        </w:rPr>
        <w:t xml:space="preserve"> </w:t>
      </w:r>
    </w:p>
    <w:p w14:paraId="4E3E95B7" w14:textId="1A55A2D7" w:rsidR="003B297C" w:rsidRPr="00F318C2" w:rsidRDefault="003B297C" w:rsidP="00C2382C">
      <w:pPr>
        <w:pStyle w:val="Tekstpodstawowy"/>
        <w:numPr>
          <w:ilvl w:val="0"/>
          <w:numId w:val="18"/>
        </w:numPr>
        <w:ind w:right="-142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>dostawę wszystkich niezbędnych akcesoriów koniecznych do należytego wykonania przedmiotu zamówienia zgodnie z treścią niniejszej umowy oraz treścią SWZ obowiązując</w:t>
      </w:r>
      <w:r w:rsidR="003E3A92" w:rsidRPr="00F318C2">
        <w:rPr>
          <w:rFonts w:asciiTheme="minorHAnsi" w:hAnsiTheme="minorHAnsi" w:cstheme="minorHAnsi"/>
          <w:sz w:val="20"/>
        </w:rPr>
        <w:t>ego</w:t>
      </w:r>
      <w:r w:rsidRPr="00F318C2">
        <w:rPr>
          <w:rFonts w:asciiTheme="minorHAnsi" w:hAnsiTheme="minorHAnsi" w:cstheme="minorHAnsi"/>
          <w:sz w:val="20"/>
        </w:rPr>
        <w:t xml:space="preserve"> </w:t>
      </w:r>
      <w:r w:rsidR="003E3A92" w:rsidRPr="00F318C2">
        <w:rPr>
          <w:rFonts w:asciiTheme="minorHAnsi" w:hAnsiTheme="minorHAnsi" w:cstheme="minorHAnsi"/>
          <w:sz w:val="20"/>
        </w:rPr>
        <w:t xml:space="preserve"> </w:t>
      </w:r>
      <w:r w:rsidRPr="00F318C2">
        <w:rPr>
          <w:rFonts w:asciiTheme="minorHAnsi" w:hAnsiTheme="minorHAnsi" w:cstheme="minorHAnsi"/>
          <w:sz w:val="20"/>
        </w:rPr>
        <w:t>w przedmiotowym postępowaniu,</w:t>
      </w:r>
    </w:p>
    <w:p w14:paraId="52025EED" w14:textId="51E58FA1" w:rsidR="003B297C" w:rsidRPr="00F318C2" w:rsidRDefault="003B297C" w:rsidP="003B297C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ab/>
        <w:t xml:space="preserve">w ramach projektu </w:t>
      </w:r>
      <w:r w:rsidR="008659A1" w:rsidRPr="00F318C2">
        <w:rPr>
          <w:rFonts w:asciiTheme="minorHAnsi" w:hAnsiTheme="minorHAnsi" w:cstheme="minorHAnsi"/>
          <w:sz w:val="20"/>
        </w:rPr>
        <w:t xml:space="preserve"> “</w:t>
      </w:r>
      <w:r w:rsidR="008659A1" w:rsidRPr="00F318C2">
        <w:rPr>
          <w:rFonts w:asciiTheme="minorHAnsi" w:hAnsiTheme="minorHAnsi" w:cstheme="minorHAnsi"/>
          <w:i/>
          <w:iCs/>
          <w:sz w:val="20"/>
        </w:rPr>
        <w:t>Transgraniczna opieka zdrowotna i paliatywna Program Interreg NEXT Polska – Ukraina 2021-2027.</w:t>
      </w:r>
      <w:r w:rsidR="008659A1" w:rsidRPr="00F318C2">
        <w:rPr>
          <w:rFonts w:asciiTheme="minorHAnsi" w:hAnsiTheme="minorHAnsi" w:cstheme="minorHAnsi"/>
          <w:sz w:val="20"/>
        </w:rPr>
        <w:t xml:space="preserve">"  </w:t>
      </w:r>
    </w:p>
    <w:p w14:paraId="0089E030" w14:textId="1B9D4762" w:rsidR="00E41AC8" w:rsidRPr="00F318C2" w:rsidRDefault="00E41AC8" w:rsidP="006F5159">
      <w:pPr>
        <w:pStyle w:val="Tekstpodstawowy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7FA1EE44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37DDEC4E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6036320C" w14:textId="77777777" w:rsidR="00F318C2" w:rsidRDefault="00F318C2">
      <w:pPr>
        <w:jc w:val="center"/>
        <w:rPr>
          <w:rFonts w:asciiTheme="minorHAnsi" w:hAnsiTheme="minorHAnsi" w:cstheme="minorHAnsi"/>
        </w:rPr>
      </w:pPr>
    </w:p>
    <w:p w14:paraId="446A4750" w14:textId="57BF47E6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§ 2</w:t>
      </w:r>
    </w:p>
    <w:p w14:paraId="3C3E928B" w14:textId="77777777" w:rsidR="00E41AC8" w:rsidRPr="00F318C2" w:rsidRDefault="00E41AC8">
      <w:p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  <w:b/>
        </w:rPr>
        <w:t>Gwarancja jakości</w:t>
      </w:r>
    </w:p>
    <w:p w14:paraId="4788B291" w14:textId="55F12143" w:rsidR="00E41AC8" w:rsidRPr="00F318C2" w:rsidRDefault="00E41AC8" w:rsidP="00C2382C">
      <w:pPr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623736D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B40ECD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3</w:t>
      </w:r>
    </w:p>
    <w:p w14:paraId="04C9E5AC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Warunki dostawy</w:t>
      </w:r>
    </w:p>
    <w:p w14:paraId="507C9F92" w14:textId="17530467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F318C2">
        <w:rPr>
          <w:rFonts w:asciiTheme="minorHAnsi" w:hAnsiTheme="minorHAnsi" w:cstheme="minorHAnsi"/>
        </w:rPr>
        <w:t>w termie 30 dni od daty podpisania umowy</w:t>
      </w:r>
      <w:r w:rsidR="00C32D5B" w:rsidRPr="00F318C2">
        <w:rPr>
          <w:rFonts w:asciiTheme="minorHAnsi" w:hAnsiTheme="minorHAnsi" w:cstheme="minorHAnsi"/>
        </w:rPr>
        <w:t>.</w:t>
      </w:r>
      <w:r w:rsidR="003672A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 </w:t>
      </w:r>
    </w:p>
    <w:p w14:paraId="580284B2" w14:textId="4A8A4649" w:rsidR="00E41AC8" w:rsidRPr="00F318C2" w:rsidRDefault="00E41AC8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 Szpitala </w:t>
      </w:r>
      <w:r w:rsidR="00B764A9" w:rsidRPr="00F318C2">
        <w:rPr>
          <w:rFonts w:asciiTheme="minorHAnsi" w:hAnsiTheme="minorHAnsi" w:cstheme="minorHAnsi"/>
        </w:rPr>
        <w:t xml:space="preserve">SPZOZ 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AF4976" w:rsidRPr="00F318C2">
        <w:rPr>
          <w:rFonts w:asciiTheme="minorHAnsi" w:hAnsiTheme="minorHAnsi" w:cstheme="minorHAnsi"/>
        </w:rPr>
        <w:t>Bema 22.</w:t>
      </w:r>
    </w:p>
    <w:p w14:paraId="73A986A3" w14:textId="0DA9BA0C" w:rsidR="00010F6D" w:rsidRPr="00F318C2" w:rsidRDefault="00312FF7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oświadcza, że dostawa obejmuje także instalację i uruchomienie sprzętu</w:t>
      </w:r>
      <w:r w:rsidR="00DF5A89">
        <w:rPr>
          <w:rFonts w:asciiTheme="minorHAnsi" w:hAnsiTheme="minorHAnsi" w:cstheme="minorHAnsi"/>
        </w:rPr>
        <w:t xml:space="preserve"> medycznego</w:t>
      </w:r>
      <w:r w:rsidR="00AF4976" w:rsidRPr="00F318C2">
        <w:rPr>
          <w:rFonts w:asciiTheme="minorHAnsi" w:hAnsiTheme="minorHAnsi" w:cstheme="minorHAnsi"/>
        </w:rPr>
        <w:t xml:space="preserve"> oraz </w:t>
      </w:r>
      <w:r w:rsidR="00DF5A89">
        <w:rPr>
          <w:rFonts w:asciiTheme="minorHAnsi" w:hAnsiTheme="minorHAnsi" w:cstheme="minorHAnsi"/>
        </w:rPr>
        <w:t xml:space="preserve">innego </w:t>
      </w:r>
      <w:r w:rsidR="00AF4976" w:rsidRPr="00F318C2">
        <w:rPr>
          <w:rFonts w:asciiTheme="minorHAnsi" w:hAnsiTheme="minorHAnsi" w:cstheme="minorHAnsi"/>
        </w:rPr>
        <w:t xml:space="preserve">wyposażenia w Zakładzie Opiekuńczo </w:t>
      </w:r>
      <w:r w:rsidR="00221FC3" w:rsidRPr="00F318C2">
        <w:rPr>
          <w:rFonts w:asciiTheme="minorHAnsi" w:hAnsiTheme="minorHAnsi" w:cstheme="minorHAnsi"/>
        </w:rPr>
        <w:t>L</w:t>
      </w:r>
      <w:r w:rsidR="00AF4976" w:rsidRPr="00F318C2">
        <w:rPr>
          <w:rFonts w:asciiTheme="minorHAnsi" w:hAnsiTheme="minorHAnsi" w:cstheme="minorHAnsi"/>
        </w:rPr>
        <w:t>eczniczym oraz Hospicjum Szpitala</w:t>
      </w:r>
      <w:r w:rsidR="00A9538F" w:rsidRPr="00F318C2">
        <w:rPr>
          <w:rFonts w:asciiTheme="minorHAnsi" w:hAnsiTheme="minorHAnsi" w:cstheme="minorHAnsi"/>
        </w:rPr>
        <w:t xml:space="preserve"> SP</w:t>
      </w:r>
      <w:r w:rsidRPr="00F318C2">
        <w:rPr>
          <w:rFonts w:asciiTheme="minorHAnsi" w:hAnsiTheme="minorHAnsi" w:cstheme="minorHAnsi"/>
        </w:rPr>
        <w:t xml:space="preserve"> ZOZ Siedlce przy ul. </w:t>
      </w:r>
      <w:r w:rsidR="00AF4976" w:rsidRPr="00F318C2">
        <w:rPr>
          <w:rFonts w:asciiTheme="minorHAnsi" w:hAnsiTheme="minorHAnsi" w:cstheme="minorHAnsi"/>
        </w:rPr>
        <w:t>Bema 22</w:t>
      </w:r>
      <w:r w:rsidRPr="00F318C2">
        <w:rPr>
          <w:rFonts w:asciiTheme="minorHAnsi" w:hAnsiTheme="minorHAnsi" w:cstheme="minorHAnsi"/>
        </w:rPr>
        <w:t xml:space="preserve"> oraz przeszkolenie personelu Zamawiającego z zakresu obsługi przedmiotu umowy</w:t>
      </w:r>
      <w:r w:rsidR="00C2382C" w:rsidRPr="00F318C2">
        <w:rPr>
          <w:rFonts w:asciiTheme="minorHAnsi" w:hAnsiTheme="minorHAnsi" w:cstheme="minorHAnsi"/>
        </w:rPr>
        <w:t>.</w:t>
      </w:r>
    </w:p>
    <w:p w14:paraId="655087A3" w14:textId="33496185" w:rsidR="00FF305F" w:rsidRPr="00F318C2" w:rsidRDefault="00010F6D" w:rsidP="00F318C2">
      <w:pPr>
        <w:numPr>
          <w:ilvl w:val="0"/>
          <w:numId w:val="8"/>
        </w:numPr>
        <w:tabs>
          <w:tab w:val="clear" w:pos="360"/>
          <w:tab w:val="num" w:pos="720"/>
        </w:tabs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>oraz innymi oraz innymi przepisami  obowiązującymi w tym zakresie.</w:t>
      </w:r>
    </w:p>
    <w:p w14:paraId="3D27A54C" w14:textId="76ED39BE" w:rsidR="00FF305F" w:rsidRPr="00F318C2" w:rsidRDefault="00FF305F" w:rsidP="0048462B">
      <w:pPr>
        <w:numPr>
          <w:ilvl w:val="0"/>
          <w:numId w:val="8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1ACF28F8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4</w:t>
      </w:r>
    </w:p>
    <w:p w14:paraId="186382F2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65B297D3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</w:p>
    <w:p w14:paraId="2B054115" w14:textId="15C7C7AE" w:rsidR="00DE34F4" w:rsidRPr="00F318C2" w:rsidRDefault="00E41AC8" w:rsidP="00DE34F4">
      <w:pPr>
        <w:pStyle w:val="Tekstpodstawowywcity"/>
        <w:ind w:firstLine="0"/>
        <w:jc w:val="both"/>
        <w:rPr>
          <w:rFonts w:asciiTheme="minorHAnsi" w:hAnsiTheme="minorHAnsi" w:cstheme="minorHAnsi"/>
          <w:sz w:val="20"/>
        </w:rPr>
      </w:pPr>
      <w:r w:rsidRPr="00F318C2">
        <w:rPr>
          <w:rFonts w:asciiTheme="minorHAnsi" w:hAnsiTheme="minorHAnsi" w:cstheme="minorHAnsi"/>
          <w:sz w:val="20"/>
        </w:rPr>
        <w:t xml:space="preserve">Płatność zostanie dokonana przelewem w PLN na konto Wykonawcy na podstawie oryginału faktury oraz protokołu przekazania, w terminie </w:t>
      </w:r>
      <w:r w:rsidR="008A0589" w:rsidRPr="00F318C2">
        <w:rPr>
          <w:rFonts w:asciiTheme="minorHAnsi" w:hAnsiTheme="minorHAnsi" w:cstheme="minorHAnsi"/>
          <w:sz w:val="20"/>
        </w:rPr>
        <w:t xml:space="preserve">do </w:t>
      </w:r>
      <w:r w:rsidR="00BA08DC" w:rsidRPr="00F318C2">
        <w:rPr>
          <w:rFonts w:asciiTheme="minorHAnsi" w:hAnsiTheme="minorHAnsi" w:cstheme="minorHAnsi"/>
          <w:sz w:val="20"/>
        </w:rPr>
        <w:t>30</w:t>
      </w:r>
      <w:r w:rsidR="00653285" w:rsidRPr="00F318C2">
        <w:rPr>
          <w:rFonts w:asciiTheme="minorHAnsi" w:hAnsiTheme="minorHAnsi" w:cstheme="minorHAnsi"/>
          <w:sz w:val="20"/>
        </w:rPr>
        <w:t xml:space="preserve"> </w:t>
      </w:r>
      <w:r w:rsidR="008563C9" w:rsidRPr="00F318C2">
        <w:rPr>
          <w:rFonts w:asciiTheme="minorHAnsi" w:hAnsiTheme="minorHAnsi" w:cstheme="minorHAnsi"/>
          <w:sz w:val="20"/>
        </w:rPr>
        <w:t xml:space="preserve">dni od daty złożenia </w:t>
      </w:r>
      <w:r w:rsidR="008D5E64">
        <w:rPr>
          <w:rFonts w:asciiTheme="minorHAnsi" w:hAnsiTheme="minorHAnsi" w:cstheme="minorHAnsi"/>
          <w:sz w:val="20"/>
        </w:rPr>
        <w:t xml:space="preserve">prawidłowo wystawionej </w:t>
      </w:r>
      <w:r w:rsidR="008563C9" w:rsidRPr="00F318C2">
        <w:rPr>
          <w:rFonts w:asciiTheme="minorHAnsi" w:hAnsiTheme="minorHAnsi" w:cstheme="minorHAnsi"/>
          <w:sz w:val="20"/>
        </w:rPr>
        <w:t>faktury</w:t>
      </w:r>
      <w:r w:rsidR="00585596" w:rsidRPr="00F318C2">
        <w:rPr>
          <w:rFonts w:asciiTheme="minorHAnsi" w:hAnsiTheme="minorHAnsi" w:cstheme="minorHAnsi"/>
          <w:sz w:val="20"/>
        </w:rPr>
        <w:t>. Faktura zostanie wystawiona po dostarczeniu towaru i protokołu przekazania</w:t>
      </w:r>
      <w:r w:rsidR="007F63CB" w:rsidRPr="00F318C2">
        <w:rPr>
          <w:rFonts w:asciiTheme="minorHAnsi" w:hAnsiTheme="minorHAnsi" w:cstheme="minorHAnsi"/>
          <w:sz w:val="20"/>
        </w:rPr>
        <w:t xml:space="preserve"> sprzętu</w:t>
      </w:r>
      <w:r w:rsidR="000C535D" w:rsidRPr="00F318C2">
        <w:rPr>
          <w:rFonts w:asciiTheme="minorHAnsi" w:hAnsiTheme="minorHAnsi" w:cstheme="minorHAnsi"/>
          <w:sz w:val="20"/>
        </w:rPr>
        <w:t xml:space="preserve"> i wyposażenia medycznego.</w:t>
      </w:r>
    </w:p>
    <w:p w14:paraId="43405662" w14:textId="30E2CD40" w:rsidR="00DE34F4" w:rsidRPr="00F318C2" w:rsidRDefault="00DE34F4" w:rsidP="00DE34F4">
      <w:pPr>
        <w:pStyle w:val="Akapitzlist"/>
        <w:numPr>
          <w:ilvl w:val="0"/>
          <w:numId w:val="5"/>
        </w:numPr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13A916F0" w14:textId="248A9C8B" w:rsidR="00E41AC8" w:rsidRPr="00F318C2" w:rsidRDefault="00E41AC8" w:rsidP="002122FF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Powyższa cena zawiera koszt </w:t>
      </w:r>
      <w:r w:rsidR="000F337D" w:rsidRPr="00F318C2">
        <w:rPr>
          <w:rFonts w:asciiTheme="minorHAnsi" w:hAnsiTheme="minorHAnsi" w:cstheme="minorHAnsi"/>
        </w:rPr>
        <w:t xml:space="preserve">zakupu </w:t>
      </w:r>
      <w:r w:rsidRPr="00F318C2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F318C2">
        <w:rPr>
          <w:rFonts w:asciiTheme="minorHAnsi" w:hAnsiTheme="minorHAnsi" w:cstheme="minorHAnsi"/>
        </w:rPr>
        <w:t xml:space="preserve"> (</w:t>
      </w:r>
      <w:r w:rsidR="004D5379" w:rsidRPr="00F318C2">
        <w:rPr>
          <w:rFonts w:asciiTheme="minorHAnsi" w:hAnsiTheme="minorHAnsi" w:cstheme="minorHAnsi"/>
        </w:rPr>
        <w:t>w placówce wskazanej przez Zamawiającego)</w:t>
      </w:r>
      <w:r w:rsidRPr="00F318C2">
        <w:rPr>
          <w:rFonts w:asciiTheme="minorHAnsi" w:hAnsiTheme="minorHAnsi" w:cstheme="minorHAnsi"/>
        </w:rPr>
        <w:t xml:space="preserve">, uruchomienia i szkolenia w zakresie obsługi. Szkolenie dotyczy </w:t>
      </w:r>
      <w:r w:rsidR="00F318C2">
        <w:rPr>
          <w:rFonts w:asciiTheme="minorHAnsi" w:hAnsiTheme="minorHAnsi" w:cstheme="minorHAnsi"/>
        </w:rPr>
        <w:t>min. 3</w:t>
      </w:r>
      <w:r w:rsidR="001E0842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osób, delegowanych przez Zamawiającego i będzie przeprowadzone na koszt Wykonawcy. Zakres szkolenia: obsługa za pomocą przedmiotu umowy określonego w § 1 ust 1 umowy w dniach uzgodnionych z Zamawiającym, w godzinach pracy  tj. od 8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 xml:space="preserve"> do 14</w:t>
      </w:r>
      <w:r w:rsidRPr="00F318C2">
        <w:rPr>
          <w:rFonts w:asciiTheme="minorHAnsi" w:hAnsiTheme="minorHAnsi" w:cstheme="minorHAnsi"/>
          <w:vertAlign w:val="superscript"/>
        </w:rPr>
        <w:t>00</w:t>
      </w:r>
      <w:r w:rsidRPr="00F318C2">
        <w:rPr>
          <w:rFonts w:asciiTheme="minorHAnsi" w:hAnsiTheme="minorHAnsi" w:cstheme="minorHAnsi"/>
        </w:rPr>
        <w:t>.</w:t>
      </w:r>
    </w:p>
    <w:p w14:paraId="58E1C18A" w14:textId="77777777" w:rsidR="00E41AC8" w:rsidRPr="00F318C2" w:rsidRDefault="00E41AC8">
      <w:pPr>
        <w:ind w:left="36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Miejsce szkolenia w placówce SP ZOZ Siedlce wskaże Zamawiający. </w:t>
      </w:r>
    </w:p>
    <w:p w14:paraId="0BC7817A" w14:textId="77777777" w:rsidR="00F318C2" w:rsidRDefault="00734BF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632B361A" w:rsidR="00E41AC8" w:rsidRPr="00F318C2" w:rsidRDefault="00E41AC8" w:rsidP="00F318C2">
      <w:pPr>
        <w:numPr>
          <w:ilvl w:val="0"/>
          <w:numId w:val="5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B57C9A" w:rsidRPr="00F318C2">
        <w:rPr>
          <w:rFonts w:asciiTheme="minorHAnsi" w:hAnsiTheme="minorHAnsi" w:cstheme="minorHAnsi"/>
        </w:rPr>
        <w:t>4</w:t>
      </w:r>
      <w:r w:rsidRPr="00F318C2">
        <w:rPr>
          <w:rFonts w:asciiTheme="minorHAnsi" w:hAnsiTheme="minorHAnsi" w:cstheme="minorHAnsi"/>
        </w:rPr>
        <w:t>, obejmuje:</w:t>
      </w:r>
    </w:p>
    <w:p w14:paraId="6E42B5FE" w14:textId="3E6B18F2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dostawę, instalację</w:t>
      </w:r>
      <w:r w:rsidR="00B57C9A" w:rsidRPr="00F318C2">
        <w:rPr>
          <w:rFonts w:asciiTheme="minorHAnsi" w:hAnsiTheme="minorHAnsi" w:cstheme="minorHAnsi"/>
        </w:rPr>
        <w:t xml:space="preserve">, uruchomienie </w:t>
      </w:r>
      <w:r w:rsidRPr="00F318C2">
        <w:rPr>
          <w:rFonts w:asciiTheme="minorHAnsi" w:hAnsiTheme="minorHAnsi" w:cstheme="minorHAnsi"/>
        </w:rPr>
        <w:t xml:space="preserve"> i sprawdzenie poprawności działania wszystkich funkcji sprzętu</w:t>
      </w:r>
      <w:r w:rsidR="00F318C2">
        <w:rPr>
          <w:rFonts w:asciiTheme="minorHAnsi" w:hAnsiTheme="minorHAnsi" w:cstheme="minorHAnsi"/>
        </w:rPr>
        <w:t xml:space="preserve"> i wyposażenia</w:t>
      </w:r>
      <w:r w:rsidRPr="00F318C2">
        <w:rPr>
          <w:rFonts w:asciiTheme="minorHAnsi" w:hAnsiTheme="minorHAnsi" w:cstheme="minorHAnsi"/>
        </w:rPr>
        <w:t>,</w:t>
      </w:r>
    </w:p>
    <w:p w14:paraId="104CB754" w14:textId="4D781B4E" w:rsidR="00E41AC8" w:rsidRPr="00F318C2" w:rsidRDefault="00E41AC8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przeszkolenie pracowników Zamawiającego w zakresie właściwej obsługi sprzętu</w:t>
      </w:r>
      <w:r w:rsidR="00F318C2">
        <w:rPr>
          <w:rFonts w:asciiTheme="minorHAnsi" w:hAnsiTheme="minorHAnsi" w:cstheme="minorHAnsi"/>
        </w:rPr>
        <w:t xml:space="preserve"> i wyposażenia</w:t>
      </w:r>
      <w:r w:rsidR="008D5E64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F318C2">
      <w:pPr>
        <w:numPr>
          <w:ilvl w:val="0"/>
          <w:numId w:val="16"/>
        </w:numPr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F318C2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a) wszelkie faktury dokumentujące transakcje handlowe będą wystawiane i udostępniane wyłącznie w formie faktur ustrukturyzowanych za pośrednictwem Krajowego Systemu e- Faktur (KSeF), zgodnie z obowiązującymi przepisami prawa. </w:t>
      </w:r>
    </w:p>
    <w:p w14:paraId="74C2A5A4" w14:textId="77777777" w:rsidR="00F318C2" w:rsidRPr="00F318C2" w:rsidRDefault="00F318C2" w:rsidP="00F318C2">
      <w:pPr>
        <w:pStyle w:val="Akapitzlist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KSeF, zgodnie z art. 106na ust. 1 ustawy o VAT. </w:t>
      </w:r>
    </w:p>
    <w:p w14:paraId="6A596C0D" w14:textId="77777777" w:rsidR="00F318C2" w:rsidRP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c) Strony zobowiązują się do zapewnienia technicznej możliwości wystawiania, odbierania i przetwarzania faktur ustrukturyzowanych w KSeF, w tym do posiadania odpowiednich uprawnień dostępowych. </w:t>
      </w:r>
    </w:p>
    <w:p w14:paraId="621DDF9F" w14:textId="77777777" w:rsidR="00F318C2" w:rsidRDefault="00F318C2" w:rsidP="00F318C2">
      <w:pPr>
        <w:pStyle w:val="Akapitzlist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KSeF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KSeF </w:t>
      </w:r>
    </w:p>
    <w:p w14:paraId="3F9BD5DB" w14:textId="35775948" w:rsidR="00F318C2" w:rsidRPr="00F318C2" w:rsidRDefault="00F318C2" w:rsidP="00F318C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(split payment) zgodnie z przepisami ustawy z dnia 11 marca 2004 r. o podatku od towarów i usług (t.j. Dz.U. z 2025 r., poz. 775).</w:t>
      </w:r>
    </w:p>
    <w:p w14:paraId="2178DB5F" w14:textId="77777777" w:rsidR="003531D7" w:rsidRPr="00F318C2" w:rsidRDefault="003531D7" w:rsidP="00F318C2">
      <w:pPr>
        <w:rPr>
          <w:rFonts w:asciiTheme="minorHAnsi" w:hAnsiTheme="minorHAnsi" w:cstheme="minorHAnsi"/>
        </w:rPr>
      </w:pPr>
    </w:p>
    <w:p w14:paraId="68661FFF" w14:textId="188E2D9F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5</w:t>
      </w:r>
    </w:p>
    <w:p w14:paraId="30E66DED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F21D9E8" w14:textId="38E40C6E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6B152994" w14:textId="77777777" w:rsidR="00004C0C" w:rsidRPr="00F318C2" w:rsidRDefault="00004C0C" w:rsidP="00C32D5B">
      <w:pPr>
        <w:ind w:left="283"/>
        <w:jc w:val="both"/>
        <w:rPr>
          <w:rFonts w:asciiTheme="minorHAnsi" w:hAnsiTheme="minorHAnsi" w:cstheme="minorHAnsi"/>
        </w:rPr>
      </w:pPr>
    </w:p>
    <w:p w14:paraId="4DACC48F" w14:textId="77777777" w:rsidR="00E41AC8" w:rsidRPr="00F318C2" w:rsidRDefault="00E41AC8">
      <w:pPr>
        <w:rPr>
          <w:rFonts w:asciiTheme="minorHAnsi" w:hAnsiTheme="minorHAnsi" w:cstheme="minorHAnsi"/>
        </w:rPr>
      </w:pPr>
    </w:p>
    <w:p w14:paraId="77FD84A0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6</w:t>
      </w:r>
    </w:p>
    <w:p w14:paraId="53D5F6CB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>
      <w:pPr>
        <w:numPr>
          <w:ilvl w:val="0"/>
          <w:numId w:val="7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39BBED49" w:rsidR="00E41AC8" w:rsidRPr="00F318C2" w:rsidRDefault="00E41AC8" w:rsidP="00C32D5B">
      <w:pPr>
        <w:numPr>
          <w:ilvl w:val="0"/>
          <w:numId w:val="4"/>
        </w:numPr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4 ust. 1 umowy, gdy Zamawiający odstąpi od umowy z powodu  okoliczności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895D12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7B4085">
      <w:pPr>
        <w:numPr>
          <w:ilvl w:val="0"/>
          <w:numId w:val="4"/>
        </w:numPr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7A4954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686008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D61C89">
      <w:pPr>
        <w:numPr>
          <w:ilvl w:val="0"/>
          <w:numId w:val="6"/>
        </w:numPr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686008">
      <w:pPr>
        <w:numPr>
          <w:ilvl w:val="0"/>
          <w:numId w:val="6"/>
        </w:numPr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686008">
      <w:pPr>
        <w:ind w:left="283"/>
        <w:rPr>
          <w:rFonts w:asciiTheme="minorHAnsi" w:hAnsiTheme="minorHAnsi" w:cstheme="minorHAnsi"/>
        </w:rPr>
      </w:pPr>
    </w:p>
    <w:p w14:paraId="34271A55" w14:textId="77777777" w:rsidR="00B57C9A" w:rsidRPr="00F318C2" w:rsidRDefault="00B57C9A" w:rsidP="00686008">
      <w:pPr>
        <w:rPr>
          <w:rFonts w:asciiTheme="minorHAnsi" w:hAnsiTheme="minorHAnsi" w:cstheme="minorHAnsi"/>
        </w:rPr>
      </w:pPr>
    </w:p>
    <w:p w14:paraId="2C26110F" w14:textId="765EF698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7</w:t>
      </w:r>
    </w:p>
    <w:p w14:paraId="4B694637" w14:textId="77777777" w:rsidR="00E41AC8" w:rsidRPr="00F318C2" w:rsidRDefault="00E41AC8">
      <w:pPr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Gwarancja</w:t>
      </w:r>
    </w:p>
    <w:p w14:paraId="20B776B0" w14:textId="4199131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uruchomienia przedmiotu umowy w siedzibie 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urządzenia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49B44A28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telefonicznego, faxem lub przesyłką </w:t>
      </w:r>
      <w:r w:rsidR="00FC74E5" w:rsidRPr="00F318C2">
        <w:rPr>
          <w:rFonts w:asciiTheme="minorHAnsi" w:hAnsiTheme="minorHAnsi" w:cstheme="minorHAnsi"/>
        </w:rPr>
        <w:t>elektroniczną</w:t>
      </w:r>
      <w:r w:rsidR="00E56148" w:rsidRPr="00F318C2">
        <w:rPr>
          <w:rFonts w:asciiTheme="minorHAnsi" w:hAnsiTheme="minorHAnsi" w:cstheme="minorHAnsi"/>
        </w:rPr>
        <w:t>, do siedziby serwisu,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lastRenderedPageBreak/>
        <w:t>polegających na ustaleniu zakresu i przyczyn uszkodzenia sprzętu oraz określeniu sposobu i terminu usunięcia uszkodzenia max. - w ciągu 2 dni roboczych.</w:t>
      </w:r>
    </w:p>
    <w:p w14:paraId="71D71AD7" w14:textId="4D4F8F19" w:rsidR="00E41AC8" w:rsidRPr="00F318C2" w:rsidRDefault="00BF0A1E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Pr="00F318C2">
        <w:rPr>
          <w:rFonts w:asciiTheme="minorHAnsi" w:hAnsiTheme="minorHAnsi" w:cstheme="minorHAnsi"/>
        </w:rPr>
        <w:t xml:space="preserve">od daty </w:t>
      </w:r>
      <w:r w:rsidR="00FC74E5" w:rsidRPr="00F318C2">
        <w:rPr>
          <w:rFonts w:asciiTheme="minorHAnsi" w:hAnsiTheme="minorHAnsi" w:cstheme="minorHAnsi"/>
        </w:rPr>
        <w:t>zgłoszenia</w:t>
      </w:r>
      <w:r w:rsidRPr="00F318C2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5C371F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5E3CFF44" w:rsidR="00720F3B" w:rsidRPr="00F318C2" w:rsidRDefault="00720F3B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sprzęcie</w:t>
      </w:r>
      <w:r w:rsidR="001663AF">
        <w:rPr>
          <w:rFonts w:asciiTheme="minorHAnsi" w:hAnsiTheme="minorHAnsi" w:cstheme="minorHAnsi"/>
        </w:rPr>
        <w:t xml:space="preserve"> lub 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5F453E">
      <w:pPr>
        <w:numPr>
          <w:ilvl w:val="0"/>
          <w:numId w:val="10"/>
        </w:numPr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>
      <w:pPr>
        <w:widowControl w:val="0"/>
        <w:autoSpaceDE w:val="0"/>
        <w:jc w:val="center"/>
        <w:rPr>
          <w:rFonts w:asciiTheme="minorHAnsi" w:hAnsiTheme="minorHAnsi" w:cstheme="minorHAnsi"/>
        </w:rPr>
      </w:pPr>
    </w:p>
    <w:p w14:paraId="6B53C8C1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</w:p>
    <w:p w14:paraId="08498E40" w14:textId="09672B34" w:rsidR="00E41AC8" w:rsidRPr="00F318C2" w:rsidRDefault="00E41AC8" w:rsidP="009D3FDF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08E2E3BA" w14:textId="77777777" w:rsidR="00E41AC8" w:rsidRPr="00F318C2" w:rsidRDefault="00644BF3">
      <w:pPr>
        <w:pStyle w:val="WW-Tekstpodstawowywcity2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03470C13" w14:textId="77777777" w:rsidR="00E41AC8" w:rsidRPr="00F318C2" w:rsidRDefault="00E41AC8">
      <w:pPr>
        <w:widowControl w:val="0"/>
        <w:autoSpaceDE w:val="0"/>
        <w:rPr>
          <w:rFonts w:asciiTheme="minorHAnsi" w:hAnsiTheme="minorHAnsi" w:cstheme="minorHAnsi"/>
        </w:rPr>
      </w:pPr>
    </w:p>
    <w:p w14:paraId="57A6DC8A" w14:textId="77777777" w:rsidR="00E41AC8" w:rsidRPr="00F318C2" w:rsidRDefault="00E41AC8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</w:p>
    <w:p w14:paraId="40582E12" w14:textId="3FF9A03A" w:rsidR="00686008" w:rsidRPr="00F318C2" w:rsidRDefault="00686008" w:rsidP="00134F8D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Dopuszcza się możliwość zmian w </w:t>
      </w:r>
      <w:r w:rsidR="00134F8D" w:rsidRPr="00F318C2">
        <w:rPr>
          <w:rFonts w:asciiTheme="minorHAnsi" w:hAnsiTheme="minorHAnsi" w:cstheme="minorHAnsi"/>
        </w:rPr>
        <w:t xml:space="preserve">umowie w zakresie </w:t>
      </w:r>
      <w:r w:rsidRPr="00F318C2">
        <w:rPr>
          <w:rFonts w:asciiTheme="minorHAnsi" w:hAnsiTheme="minorHAnsi" w:cstheme="minorHAnsi"/>
        </w:rPr>
        <w:t xml:space="preserve">terminu zakończenia realizacji przedmiotu </w:t>
      </w:r>
      <w:r w:rsidR="00134F8D" w:rsidRPr="00F318C2">
        <w:rPr>
          <w:rFonts w:asciiTheme="minorHAnsi" w:hAnsiTheme="minorHAnsi" w:cstheme="minorHAnsi"/>
        </w:rPr>
        <w:t xml:space="preserve">umowy przez jego wydłużenie o kolejne </w:t>
      </w:r>
      <w:r w:rsidR="001663AF">
        <w:rPr>
          <w:rFonts w:asciiTheme="minorHAnsi" w:hAnsiTheme="minorHAnsi" w:cstheme="minorHAnsi"/>
        </w:rPr>
        <w:t>10</w:t>
      </w:r>
      <w:r w:rsidR="00134F8D" w:rsidRPr="00F318C2">
        <w:rPr>
          <w:rFonts w:asciiTheme="minorHAnsi" w:hAnsiTheme="minorHAnsi" w:cstheme="minorHAnsi"/>
        </w:rPr>
        <w:t xml:space="preserve"> dni.</w:t>
      </w:r>
    </w:p>
    <w:p w14:paraId="11EC4FDE" w14:textId="1AAF7BC3" w:rsidR="00686008" w:rsidRPr="00F318C2" w:rsidRDefault="00686008" w:rsidP="00686008">
      <w:pPr>
        <w:widowControl w:val="0"/>
        <w:autoSpaceDE w:val="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686008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055C6B">
      <w:pPr>
        <w:widowControl w:val="0"/>
        <w:autoSpaceDE w:val="0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1C3BBD63" w:rsidR="00686008" w:rsidRPr="00F318C2" w:rsidRDefault="00055C6B" w:rsidP="00686008">
      <w:pPr>
        <w:widowControl w:val="0"/>
        <w:autoSpaceDE w:val="0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 nieważności.</w:t>
      </w:r>
    </w:p>
    <w:p w14:paraId="004785C2" w14:textId="77777777" w:rsidR="00E41AC8" w:rsidRPr="00F318C2" w:rsidRDefault="00E41AC8">
      <w:pPr>
        <w:widowControl w:val="0"/>
        <w:autoSpaceDE w:val="0"/>
        <w:jc w:val="both"/>
        <w:rPr>
          <w:rFonts w:asciiTheme="minorHAnsi" w:hAnsiTheme="minorHAnsi" w:cstheme="minorHAnsi"/>
        </w:rPr>
      </w:pPr>
    </w:p>
    <w:p w14:paraId="52E31D05" w14:textId="77777777" w:rsidR="00E41AC8" w:rsidRPr="00F318C2" w:rsidRDefault="00404031">
      <w:pPr>
        <w:widowControl w:val="0"/>
        <w:autoSpaceDE w:val="0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</w:p>
    <w:p w14:paraId="6DDD35D6" w14:textId="57F21B91" w:rsidR="00E41AC8" w:rsidRPr="00F318C2" w:rsidRDefault="00E41AC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686008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29A67B2" w14:textId="7CFAEEA1" w:rsidR="00686008" w:rsidRPr="00F318C2" w:rsidRDefault="00686008" w:rsidP="00686008">
      <w:pPr>
        <w:widowControl w:val="0"/>
        <w:autoSpaceDE w:val="0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• </w:t>
      </w:r>
      <w:r w:rsidR="009F0210" w:rsidRPr="00F318C2">
        <w:rPr>
          <w:rFonts w:asciiTheme="minorHAnsi" w:hAnsiTheme="minorHAnsi" w:cstheme="minorHAnsi"/>
        </w:rPr>
        <w:t xml:space="preserve">specyfikacji technicznej i ilościowej </w:t>
      </w:r>
      <w:r w:rsidRPr="00F318C2">
        <w:rPr>
          <w:rFonts w:asciiTheme="minorHAnsi" w:hAnsiTheme="minorHAnsi" w:cstheme="minorHAnsi"/>
        </w:rPr>
        <w:t>–</w:t>
      </w:r>
      <w:r w:rsidR="009F021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kopia Załącznika nr </w:t>
      </w:r>
      <w:r w:rsidR="004B1D51" w:rsidRPr="00F318C2">
        <w:rPr>
          <w:rFonts w:asciiTheme="minorHAnsi" w:hAnsiTheme="minorHAnsi" w:cstheme="minorHAnsi"/>
        </w:rPr>
        <w:t>……….</w:t>
      </w:r>
      <w:r w:rsidRPr="00F318C2">
        <w:rPr>
          <w:rFonts w:asciiTheme="minorHAnsi" w:hAnsiTheme="minorHAnsi" w:cstheme="minorHAnsi"/>
        </w:rPr>
        <w:t xml:space="preserve"> z oferty przetargowej Wykonawcy z dnia ......................................</w:t>
      </w:r>
    </w:p>
    <w:p w14:paraId="24BC8496" w14:textId="77777777" w:rsidR="00686008" w:rsidRPr="00F318C2" w:rsidRDefault="00686008" w:rsidP="00686008">
      <w:pPr>
        <w:ind w:left="284"/>
        <w:jc w:val="both"/>
        <w:rPr>
          <w:rFonts w:asciiTheme="minorHAnsi" w:hAnsiTheme="minorHAnsi" w:cstheme="minorHAnsi"/>
        </w:rPr>
      </w:pPr>
    </w:p>
    <w:p w14:paraId="46F4961C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302F878A" w14:textId="77777777" w:rsidR="00E41AC8" w:rsidRPr="00F318C2" w:rsidRDefault="00E41AC8">
      <w:pPr>
        <w:ind w:right="-425"/>
        <w:rPr>
          <w:rFonts w:asciiTheme="minorHAnsi" w:hAnsiTheme="minorHAnsi" w:cstheme="minorHAnsi"/>
        </w:rPr>
      </w:pPr>
    </w:p>
    <w:p w14:paraId="2A6F8B08" w14:textId="77777777" w:rsidR="00E41AC8" w:rsidRPr="00F318C2" w:rsidRDefault="00E41AC8">
      <w:pPr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>
      <w:pPr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>
      <w:pPr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D551E0">
      <w:headerReference w:type="default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18"/>
        <w:szCs w:val="18"/>
      </w:rPr>
      <w:id w:val="862248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AF04CE" w14:textId="77777777" w:rsidR="008D5DBB" w:rsidRPr="005F453E" w:rsidRDefault="00F85DE8">
        <w:pPr>
          <w:pStyle w:val="Stopka"/>
          <w:pBdr>
            <w:top w:val="single" w:sz="4" w:space="1" w:color="D9D9D9" w:themeColor="background1" w:themeShade="D9"/>
          </w:pBdr>
          <w:rPr>
            <w:rFonts w:asciiTheme="minorHAnsi" w:hAnsiTheme="minorHAnsi"/>
            <w:b/>
            <w:sz w:val="18"/>
            <w:szCs w:val="18"/>
          </w:rPr>
        </w:pPr>
        <w:r w:rsidRPr="005F453E">
          <w:rPr>
            <w:rFonts w:asciiTheme="minorHAnsi" w:hAnsiTheme="minorHAnsi"/>
            <w:sz w:val="18"/>
            <w:szCs w:val="18"/>
          </w:rPr>
          <w:fldChar w:fldCharType="begin"/>
        </w:r>
        <w:r w:rsidR="008D5DBB" w:rsidRPr="005F453E">
          <w:rPr>
            <w:rFonts w:asciiTheme="minorHAnsi" w:hAnsiTheme="minorHAnsi"/>
            <w:sz w:val="18"/>
            <w:szCs w:val="18"/>
          </w:rPr>
          <w:instrText xml:space="preserve"> PAGE   \* MERGEFORMAT </w:instrText>
        </w:r>
        <w:r w:rsidRPr="005F453E">
          <w:rPr>
            <w:rFonts w:asciiTheme="minorHAnsi" w:hAnsiTheme="minorHAnsi"/>
            <w:sz w:val="18"/>
            <w:szCs w:val="18"/>
          </w:rPr>
          <w:fldChar w:fldCharType="separate"/>
        </w:r>
        <w:r w:rsidR="00A31AEE" w:rsidRPr="00A31AEE">
          <w:rPr>
            <w:rFonts w:asciiTheme="minorHAnsi" w:hAnsiTheme="minorHAnsi"/>
            <w:b/>
            <w:noProof/>
            <w:sz w:val="18"/>
            <w:szCs w:val="18"/>
          </w:rPr>
          <w:t>1</w:t>
        </w:r>
        <w:r w:rsidRPr="005F453E">
          <w:rPr>
            <w:rFonts w:asciiTheme="minorHAnsi" w:hAnsiTheme="minorHAnsi"/>
            <w:sz w:val="18"/>
            <w:szCs w:val="18"/>
          </w:rPr>
          <w:fldChar w:fldCharType="end"/>
        </w:r>
        <w:r w:rsidR="008D5DBB" w:rsidRPr="005F453E">
          <w:rPr>
            <w:rFonts w:asciiTheme="minorHAnsi" w:hAnsiTheme="minorHAnsi"/>
            <w:b/>
            <w:sz w:val="18"/>
            <w:szCs w:val="18"/>
          </w:rPr>
          <w:t xml:space="preserve"> | </w:t>
        </w:r>
        <w:r w:rsidR="008D5DBB" w:rsidRPr="005F453E">
          <w:rPr>
            <w:rFonts w:asciiTheme="minorHAnsi" w:hAnsiTheme="minorHAnsi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3C6E" w14:textId="5CA151AC" w:rsidR="008659A1" w:rsidRDefault="008659A1">
    <w:pPr>
      <w:pStyle w:val="Nagwek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  <w:noProof/>
      </w:rPr>
      <w:drawing>
        <wp:inline distT="0" distB="0" distL="0" distR="0" wp14:anchorId="16492052" wp14:editId="72A26FA0">
          <wp:extent cx="3560445" cy="762000"/>
          <wp:effectExtent l="0" t="0" r="0" b="0"/>
          <wp:docPr id="13948572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4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7D0B5" w14:textId="01551347" w:rsidR="008D5DBB" w:rsidRPr="00D551E0" w:rsidRDefault="008659A1">
    <w:pPr>
      <w:pStyle w:val="Nagwek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</w:rPr>
      <w:tab/>
    </w:r>
    <w:r>
      <w:rPr>
        <w:rFonts w:asciiTheme="minorHAnsi" w:hAnsiTheme="minorHAnsi"/>
        <w:b/>
        <w:i/>
      </w:rPr>
      <w:tab/>
    </w:r>
    <w:r w:rsidR="008D5DBB" w:rsidRPr="00D551E0">
      <w:rPr>
        <w:rFonts w:asciiTheme="minorHAnsi" w:hAnsiTheme="minorHAnsi"/>
        <w:b/>
        <w:i/>
      </w:rPr>
      <w:t xml:space="preserve">Załącznik nr </w:t>
    </w:r>
    <w:r w:rsidR="00F318C2">
      <w:rPr>
        <w:rFonts w:asciiTheme="minorHAnsi" w:hAnsiTheme="minorHAnsi"/>
        <w:b/>
        <w:i/>
      </w:rPr>
      <w:t>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3"/>
  </w:num>
  <w:num w:numId="13" w16cid:durableId="987395360">
    <w:abstractNumId w:val="17"/>
  </w:num>
  <w:num w:numId="14" w16cid:durableId="838153053">
    <w:abstractNumId w:val="15"/>
  </w:num>
  <w:num w:numId="15" w16cid:durableId="1610773097">
    <w:abstractNumId w:val="11"/>
  </w:num>
  <w:num w:numId="16" w16cid:durableId="1403023331">
    <w:abstractNumId w:val="16"/>
  </w:num>
  <w:num w:numId="17" w16cid:durableId="302545106">
    <w:abstractNumId w:val="12"/>
  </w:num>
  <w:num w:numId="18" w16cid:durableId="972832295">
    <w:abstractNumId w:val="18"/>
  </w:num>
  <w:num w:numId="19" w16cid:durableId="975986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A3B26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3A92"/>
    <w:rsid w:val="00404031"/>
    <w:rsid w:val="004074BD"/>
    <w:rsid w:val="00447A1D"/>
    <w:rsid w:val="004519E2"/>
    <w:rsid w:val="00463813"/>
    <w:rsid w:val="00482CA1"/>
    <w:rsid w:val="0048462B"/>
    <w:rsid w:val="004931A0"/>
    <w:rsid w:val="004B1D51"/>
    <w:rsid w:val="004D2B48"/>
    <w:rsid w:val="004D5379"/>
    <w:rsid w:val="004F4B71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86008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1CEC"/>
    <w:rsid w:val="008659A1"/>
    <w:rsid w:val="00866283"/>
    <w:rsid w:val="00895D12"/>
    <w:rsid w:val="008A0589"/>
    <w:rsid w:val="008B5327"/>
    <w:rsid w:val="008C0240"/>
    <w:rsid w:val="008D0CFE"/>
    <w:rsid w:val="008D5DBB"/>
    <w:rsid w:val="008D5E64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76A4"/>
    <w:rsid w:val="00B764A9"/>
    <w:rsid w:val="00B932E7"/>
    <w:rsid w:val="00BA08DC"/>
    <w:rsid w:val="00BA4FDD"/>
    <w:rsid w:val="00BB59C4"/>
    <w:rsid w:val="00BB691F"/>
    <w:rsid w:val="00BC7546"/>
    <w:rsid w:val="00BD6DB9"/>
    <w:rsid w:val="00BF0A1E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3D9B"/>
    <w:rsid w:val="00DC798A"/>
    <w:rsid w:val="00DE34F4"/>
    <w:rsid w:val="00DF4438"/>
    <w:rsid w:val="00DF5A89"/>
    <w:rsid w:val="00E0240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1650</Words>
  <Characters>9902</Characters>
  <Application>Microsoft Office Word</Application>
  <DocSecurity>0</DocSecurity>
  <Lines>82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Zamowienia 2</cp:lastModifiedBy>
  <cp:revision>3</cp:revision>
  <cp:lastPrinted>2011-05-31T12:01:00Z</cp:lastPrinted>
  <dcterms:created xsi:type="dcterms:W3CDTF">2026-05-11T08:56:00Z</dcterms:created>
  <dcterms:modified xsi:type="dcterms:W3CDTF">2026-05-11T08:56:00Z</dcterms:modified>
</cp:coreProperties>
</file>